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C9C9E" w14:textId="21E17500" w:rsidR="00646489" w:rsidRPr="003D43DE" w:rsidRDefault="00646489" w:rsidP="00646489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3D43DE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F33763">
        <w:rPr>
          <w:rFonts w:asciiTheme="minorHAnsi" w:hAnsiTheme="minorHAnsi" w:cstheme="minorHAnsi"/>
          <w:i/>
          <w:sz w:val="22"/>
          <w:szCs w:val="22"/>
        </w:rPr>
        <w:t>1</w:t>
      </w:r>
      <w:r w:rsidRPr="003D43DE">
        <w:rPr>
          <w:rFonts w:asciiTheme="minorHAnsi" w:hAnsiTheme="minorHAnsi" w:cstheme="minorHAnsi"/>
          <w:i/>
          <w:sz w:val="22"/>
          <w:szCs w:val="22"/>
        </w:rPr>
        <w:t xml:space="preserve"> do </w:t>
      </w:r>
      <w:r w:rsidR="00E6421A">
        <w:rPr>
          <w:rFonts w:asciiTheme="minorHAnsi" w:hAnsiTheme="minorHAnsi" w:cstheme="minorHAnsi"/>
          <w:i/>
          <w:sz w:val="22"/>
          <w:szCs w:val="22"/>
        </w:rPr>
        <w:t>z</w:t>
      </w:r>
      <w:r w:rsidRPr="003D43DE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="00F1189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34937">
        <w:rPr>
          <w:rFonts w:asciiTheme="minorHAnsi" w:hAnsiTheme="minorHAnsi" w:cstheme="minorHAnsi"/>
          <w:i/>
          <w:sz w:val="22"/>
          <w:szCs w:val="22"/>
        </w:rPr>
        <w:t xml:space="preserve">nr </w:t>
      </w:r>
      <w:r w:rsidR="00A36581">
        <w:rPr>
          <w:rFonts w:asciiTheme="minorHAnsi" w:hAnsiTheme="minorHAnsi" w:cstheme="minorHAnsi"/>
          <w:i/>
          <w:iCs/>
          <w:sz w:val="22"/>
          <w:szCs w:val="22"/>
        </w:rPr>
        <w:t>1/CH/PSZ/F006</w:t>
      </w:r>
    </w:p>
    <w:p w14:paraId="65F60985" w14:textId="3FEABF46" w:rsidR="003D43DE" w:rsidRDefault="003D43D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F9382FD" w14:textId="77777777" w:rsidR="00323CDB" w:rsidRDefault="00323CDB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BF4BD9B" w14:textId="77777777" w:rsidR="004A4F7E" w:rsidRDefault="004A4F7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5472A85B" w14:textId="0E66EE0D" w:rsidR="000A4ED6" w:rsidRDefault="003D43DE" w:rsidP="006C41C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78D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4FC16083" w14:textId="52C3DE2A" w:rsidR="003D43DE" w:rsidRPr="005F78D9" w:rsidRDefault="003D43DE" w:rsidP="003D43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9DF906" w14:textId="5C55E9AF" w:rsidR="00066942" w:rsidRDefault="005F78D9" w:rsidP="00EA315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52552">
        <w:rPr>
          <w:rFonts w:asciiTheme="minorHAnsi" w:hAnsiTheme="minorHAnsi" w:cstheme="minorHAnsi"/>
          <w:sz w:val="22"/>
          <w:szCs w:val="22"/>
        </w:rPr>
        <w:t>Oferta stanowi odpow</w:t>
      </w:r>
      <w:r w:rsidR="000D45E6" w:rsidRPr="00C52552">
        <w:rPr>
          <w:rFonts w:asciiTheme="minorHAnsi" w:hAnsiTheme="minorHAnsi" w:cstheme="minorHAnsi"/>
          <w:sz w:val="22"/>
          <w:szCs w:val="22"/>
        </w:rPr>
        <w:t xml:space="preserve">iedź na zapytanie ofertowe nr </w:t>
      </w:r>
      <w:r w:rsidR="00A36581">
        <w:rPr>
          <w:rFonts w:asciiTheme="minorHAnsi" w:hAnsiTheme="minorHAnsi" w:cstheme="minorHAnsi"/>
          <w:sz w:val="22"/>
          <w:szCs w:val="22"/>
        </w:rPr>
        <w:t>1/CH/PSZ/F006</w:t>
      </w:r>
      <w:r w:rsidR="00E53F8F"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Pr="00C52552">
        <w:rPr>
          <w:rFonts w:asciiTheme="minorHAnsi" w:hAnsiTheme="minorHAnsi" w:cstheme="minorHAnsi"/>
          <w:sz w:val="22"/>
          <w:szCs w:val="22"/>
        </w:rPr>
        <w:t>z dnia</w:t>
      </w:r>
      <w:r w:rsidR="006C6A12"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="00A36581">
        <w:rPr>
          <w:rFonts w:asciiTheme="minorHAnsi" w:hAnsiTheme="minorHAnsi" w:cstheme="minorHAnsi"/>
          <w:sz w:val="22"/>
          <w:szCs w:val="22"/>
        </w:rPr>
        <w:t>18.02.2026r.</w:t>
      </w:r>
      <w:r w:rsidRPr="00C52552">
        <w:rPr>
          <w:rFonts w:asciiTheme="minorHAnsi" w:hAnsiTheme="minorHAnsi" w:cstheme="minorHAnsi"/>
          <w:sz w:val="22"/>
          <w:szCs w:val="22"/>
        </w:rPr>
        <w:t xml:space="preserve"> dot. </w:t>
      </w:r>
      <w:r w:rsidR="00534937" w:rsidRPr="00C52552">
        <w:rPr>
          <w:rFonts w:asciiTheme="minorHAnsi" w:hAnsiTheme="minorHAnsi" w:cstheme="minorHAnsi"/>
          <w:sz w:val="22"/>
          <w:szCs w:val="22"/>
        </w:rPr>
        <w:t>p</w:t>
      </w:r>
      <w:r w:rsidRPr="00C52552">
        <w:rPr>
          <w:rFonts w:asciiTheme="minorHAnsi" w:hAnsiTheme="minorHAnsi" w:cstheme="minorHAnsi"/>
          <w:sz w:val="22"/>
          <w:szCs w:val="22"/>
        </w:rPr>
        <w:t>rojektu</w:t>
      </w:r>
      <w:r w:rsidR="00531101" w:rsidRPr="00C52552">
        <w:rPr>
          <w:rFonts w:asciiTheme="minorHAnsi" w:hAnsiTheme="minorHAnsi" w:cstheme="minorHAnsi"/>
          <w:sz w:val="22"/>
          <w:szCs w:val="22"/>
        </w:rPr>
        <w:t xml:space="preserve"> p</w:t>
      </w:r>
      <w:r w:rsidR="00F34235" w:rsidRPr="00C52552">
        <w:rPr>
          <w:rFonts w:asciiTheme="minorHAnsi" w:hAnsiTheme="minorHAnsi" w:cstheme="minorHAnsi"/>
          <w:sz w:val="22"/>
          <w:szCs w:val="22"/>
        </w:rPr>
        <w:t>t</w:t>
      </w:r>
      <w:r w:rsidR="00531101" w:rsidRPr="00C52552">
        <w:rPr>
          <w:rFonts w:asciiTheme="minorHAnsi" w:hAnsiTheme="minorHAnsi" w:cstheme="minorHAnsi"/>
          <w:sz w:val="22"/>
          <w:szCs w:val="22"/>
        </w:rPr>
        <w:t>.</w:t>
      </w:r>
      <w:r w:rsidRPr="00C52552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64080738"/>
      <w:r w:rsidR="009F65AA" w:rsidRPr="00C52552">
        <w:rPr>
          <w:rFonts w:asciiTheme="minorHAnsi" w:hAnsiTheme="minorHAnsi" w:cstheme="minorHAnsi"/>
          <w:iCs/>
          <w:sz w:val="22"/>
          <w:szCs w:val="22"/>
        </w:rPr>
        <w:t>„</w:t>
      </w:r>
      <w:r w:rsidR="009F65AA" w:rsidRPr="00C52552">
        <w:rPr>
          <w:rFonts w:asciiTheme="minorHAnsi" w:hAnsiTheme="minorHAnsi" w:cstheme="minorHAnsi"/>
          <w:sz w:val="22"/>
          <w:szCs w:val="22"/>
        </w:rPr>
        <w:t>Nowoczesne i profesjonalne PSZ = wysoka jakość świadczonych usług</w:t>
      </w:r>
      <w:r w:rsidR="009F65AA" w:rsidRPr="00C52552">
        <w:rPr>
          <w:rStyle w:val="readonly-form-field-value"/>
          <w:rFonts w:asciiTheme="minorHAnsi" w:hAnsiTheme="minorHAnsi" w:cstheme="minorHAnsi"/>
          <w:sz w:val="22"/>
          <w:szCs w:val="22"/>
        </w:rPr>
        <w:t xml:space="preserve">” nr </w:t>
      </w:r>
      <w:r w:rsidR="009F65AA" w:rsidRPr="00C52552">
        <w:rPr>
          <w:rStyle w:val="mat-tooltip-trigger"/>
          <w:rFonts w:asciiTheme="minorHAnsi" w:hAnsiTheme="minorHAnsi" w:cstheme="minorHAnsi"/>
          <w:sz w:val="22"/>
          <w:szCs w:val="22"/>
        </w:rPr>
        <w:t>FERS.01.02-IP.06-0006/2</w:t>
      </w:r>
      <w:bookmarkEnd w:id="0"/>
      <w:r w:rsidR="009F65AA" w:rsidRPr="00C52552">
        <w:rPr>
          <w:rStyle w:val="mat-tooltip-trigger"/>
          <w:rFonts w:asciiTheme="minorHAnsi" w:hAnsiTheme="minorHAnsi" w:cstheme="minorHAnsi"/>
          <w:sz w:val="22"/>
          <w:szCs w:val="22"/>
        </w:rPr>
        <w:t>4</w:t>
      </w:r>
      <w:r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="00C52552" w:rsidRPr="00C52552">
        <w:rPr>
          <w:rFonts w:asciiTheme="minorHAnsi" w:hAnsiTheme="minorHAnsi" w:cstheme="minorHAnsi"/>
          <w:sz w:val="22"/>
          <w:szCs w:val="22"/>
        </w:rPr>
        <w:t xml:space="preserve">dotyczące </w:t>
      </w:r>
      <w:r w:rsidR="00EA315D" w:rsidRPr="00EA315D">
        <w:rPr>
          <w:rFonts w:asciiTheme="minorHAnsi" w:hAnsiTheme="minorHAnsi" w:cstheme="minorHAnsi"/>
          <w:sz w:val="22"/>
          <w:szCs w:val="22"/>
        </w:rPr>
        <w:t xml:space="preserve">wyboru wykonawcy w zakresie świadczenia usług wynajmu </w:t>
      </w:r>
      <w:proofErr w:type="spellStart"/>
      <w:r w:rsidR="00EA315D" w:rsidRPr="00EA315D">
        <w:rPr>
          <w:rFonts w:asciiTheme="minorHAnsi" w:hAnsiTheme="minorHAnsi" w:cstheme="minorHAnsi"/>
          <w:sz w:val="22"/>
          <w:szCs w:val="22"/>
        </w:rPr>
        <w:t>sal</w:t>
      </w:r>
      <w:proofErr w:type="spellEnd"/>
      <w:r w:rsidR="00EA315D" w:rsidRPr="00EA315D">
        <w:rPr>
          <w:rFonts w:asciiTheme="minorHAnsi" w:hAnsiTheme="minorHAnsi" w:cstheme="minorHAnsi"/>
          <w:sz w:val="22"/>
          <w:szCs w:val="22"/>
        </w:rPr>
        <w:t xml:space="preserve"> oraz usług cateringowych dla</w:t>
      </w:r>
      <w:r w:rsidR="00EA315D">
        <w:rPr>
          <w:rFonts w:asciiTheme="minorHAnsi" w:hAnsiTheme="minorHAnsi" w:cstheme="minorHAnsi"/>
          <w:sz w:val="22"/>
          <w:szCs w:val="22"/>
        </w:rPr>
        <w:t xml:space="preserve"> </w:t>
      </w:r>
      <w:r w:rsidR="00EA315D" w:rsidRPr="00EA315D">
        <w:rPr>
          <w:rFonts w:asciiTheme="minorHAnsi" w:hAnsiTheme="minorHAnsi" w:cstheme="minorHAnsi"/>
          <w:sz w:val="22"/>
          <w:szCs w:val="22"/>
        </w:rPr>
        <w:t>uczestników/czek studiów podyplomowych na zjazdach sobota-niedziela</w:t>
      </w:r>
    </w:p>
    <w:p w14:paraId="63AE216B" w14:textId="77777777" w:rsidR="00066942" w:rsidRPr="005C2503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96B886" w14:textId="3167517E" w:rsidR="005F78D9" w:rsidRPr="005C2503" w:rsidRDefault="005F78D9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2503">
        <w:rPr>
          <w:rFonts w:asciiTheme="minorHAnsi" w:hAnsiTheme="minorHAnsi" w:cstheme="minorHAnsi"/>
          <w:b/>
          <w:bCs/>
          <w:sz w:val="22"/>
          <w:szCs w:val="22"/>
        </w:rPr>
        <w:t>Dane oferenta:</w:t>
      </w:r>
    </w:p>
    <w:p w14:paraId="4331CBD7" w14:textId="1D8C9FA6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Imię i nazwisko/Nazwa: ………………………………………………………..………………………………………..………………</w:t>
      </w:r>
    </w:p>
    <w:p w14:paraId="6865C4CE" w14:textId="55C12F0D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Adres/Adres siedziby: ……………………………………………………………………………………………….……………………</w:t>
      </w:r>
    </w:p>
    <w:p w14:paraId="233BFA8A" w14:textId="3A459B4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NIP: ………………………………………………....….REGON: …………………………………………………………………………..</w:t>
      </w:r>
    </w:p>
    <w:p w14:paraId="4F074298" w14:textId="7777777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Osoba uprawniona do kontaktowania się ze Zleceniodawcą (imię i nazwisko, telefon, mail):</w:t>
      </w:r>
    </w:p>
    <w:p w14:paraId="64929F7A" w14:textId="5F9BFBFC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……………………………………………………………………………..…………………………………………….……..…………………</w:t>
      </w:r>
    </w:p>
    <w:p w14:paraId="67FCF87D" w14:textId="77777777" w:rsidR="005F78D9" w:rsidRPr="00FF0438" w:rsidRDefault="005F78D9" w:rsidP="005F78D9">
      <w:pPr>
        <w:widowControl w:val="0"/>
        <w:autoSpaceDE w:val="0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D365F2D" w14:textId="1310A796" w:rsidR="003D43DE" w:rsidRPr="00323CDB" w:rsidRDefault="005F78D9" w:rsidP="001D7E87">
      <w:pPr>
        <w:widowControl w:val="0"/>
        <w:suppressAutoHyphens/>
        <w:autoSpaceDE w:val="0"/>
        <w:spacing w:after="240"/>
        <w:ind w:right="13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b/>
          <w:sz w:val="22"/>
          <w:szCs w:val="22"/>
        </w:rPr>
        <w:t>Oferuj</w:t>
      </w:r>
      <w:r w:rsidR="005C2503">
        <w:rPr>
          <w:rFonts w:asciiTheme="minorHAnsi" w:hAnsiTheme="minorHAnsi" w:cstheme="minorHAnsi"/>
          <w:b/>
          <w:sz w:val="22"/>
          <w:szCs w:val="22"/>
        </w:rPr>
        <w:t>ę</w:t>
      </w:r>
      <w:r w:rsidRPr="00FF0438">
        <w:rPr>
          <w:rFonts w:asciiTheme="minorHAnsi" w:hAnsiTheme="minorHAnsi" w:cstheme="minorHAnsi"/>
          <w:b/>
          <w:sz w:val="22"/>
          <w:szCs w:val="22"/>
        </w:rPr>
        <w:t xml:space="preserve"> wykonanie przedmiotu zamówienia: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685"/>
        <w:gridCol w:w="3812"/>
      </w:tblGrid>
      <w:tr w:rsidR="00531101" w:rsidRPr="003D43DE" w14:paraId="108D66F7" w14:textId="612AE9E0" w:rsidTr="00C17155">
        <w:trPr>
          <w:trHeight w:val="404"/>
        </w:trPr>
        <w:tc>
          <w:tcPr>
            <w:tcW w:w="993" w:type="dxa"/>
            <w:vAlign w:val="center"/>
          </w:tcPr>
          <w:p w14:paraId="7850888A" w14:textId="000D523D" w:rsidR="00531101" w:rsidRPr="005C2503" w:rsidRDefault="00F33763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Lp.</w:t>
            </w:r>
          </w:p>
        </w:tc>
        <w:tc>
          <w:tcPr>
            <w:tcW w:w="5685" w:type="dxa"/>
            <w:vAlign w:val="center"/>
          </w:tcPr>
          <w:p w14:paraId="67B7AD13" w14:textId="77777777" w:rsidR="00531101" w:rsidRPr="005C2503" w:rsidRDefault="00531101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C250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Przedmiot zamówienia </w:t>
            </w:r>
          </w:p>
        </w:tc>
        <w:tc>
          <w:tcPr>
            <w:tcW w:w="3812" w:type="dxa"/>
            <w:vAlign w:val="center"/>
          </w:tcPr>
          <w:p w14:paraId="465B2259" w14:textId="15DDD43D" w:rsidR="00531101" w:rsidRPr="003E436D" w:rsidRDefault="00F33763" w:rsidP="003E436D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</w:t>
            </w:r>
            <w:r w:rsidR="00395F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 w:rsidRPr="00F337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[zł]</w:t>
            </w:r>
          </w:p>
        </w:tc>
      </w:tr>
      <w:tr w:rsidR="009560B4" w:rsidRPr="003D43DE" w14:paraId="37432E64" w14:textId="3141805B" w:rsidTr="00C17155">
        <w:trPr>
          <w:trHeight w:val="424"/>
        </w:trPr>
        <w:tc>
          <w:tcPr>
            <w:tcW w:w="993" w:type="dxa"/>
            <w:vAlign w:val="center"/>
          </w:tcPr>
          <w:p w14:paraId="5A622C43" w14:textId="68566491" w:rsidR="009560B4" w:rsidRPr="00C855B0" w:rsidRDefault="00425E01" w:rsidP="00F33763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5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1</w:t>
            </w:r>
          </w:p>
        </w:tc>
        <w:tc>
          <w:tcPr>
            <w:tcW w:w="5685" w:type="dxa"/>
            <w:vAlign w:val="center"/>
          </w:tcPr>
          <w:p w14:paraId="7501E30F" w14:textId="00377050" w:rsidR="009560B4" w:rsidRPr="00F33763" w:rsidRDefault="00C17155" w:rsidP="009560B4">
            <w:pPr>
              <w:rPr>
                <w:rStyle w:val="markedcontent"/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Najem sali </w:t>
            </w:r>
            <w:r w:rsidR="00F33763" w:rsidRPr="00F337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dydaktycznej </w:t>
            </w:r>
            <w:r w:rsidR="000514D6">
              <w:rPr>
                <w:rFonts w:asciiTheme="minorHAnsi" w:hAnsiTheme="minorHAnsi" w:cstheme="minorHAnsi"/>
                <w:b/>
                <w:sz w:val="22"/>
                <w:szCs w:val="22"/>
              </w:rPr>
              <w:t>na potrzeby</w:t>
            </w:r>
            <w:r w:rsidR="003E436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zajęć na studiach podyplomowych</w:t>
            </w:r>
          </w:p>
        </w:tc>
        <w:tc>
          <w:tcPr>
            <w:tcW w:w="3812" w:type="dxa"/>
            <w:vAlign w:val="center"/>
          </w:tcPr>
          <w:p w14:paraId="4F60F1B5" w14:textId="62FD3767" w:rsidR="009560B4" w:rsidRPr="00863A93" w:rsidRDefault="00395F31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9560B4" w:rsidRPr="00863A93">
              <w:rPr>
                <w:rFonts w:asciiTheme="minorHAnsi" w:hAnsiTheme="minorHAnsi" w:cstheme="minorHAnsi"/>
                <w:sz w:val="22"/>
                <w:szCs w:val="22"/>
              </w:rPr>
              <w:t>rutto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95F3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(cena brutto za jeden dzień najmu)</w:t>
            </w:r>
            <w:r w:rsidR="009560B4" w:rsidRPr="00395F3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0848BD2F" w14:textId="77777777" w:rsidR="009560B4" w:rsidRPr="00863A93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E5FC99" w14:textId="2E23C034" w:rsidR="009560B4" w:rsidRPr="00863A93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425E01" w:rsidRPr="003D43DE" w14:paraId="7244A9DE" w14:textId="77777777" w:rsidTr="00C17155">
        <w:trPr>
          <w:trHeight w:val="424"/>
        </w:trPr>
        <w:tc>
          <w:tcPr>
            <w:tcW w:w="993" w:type="dxa"/>
            <w:vAlign w:val="center"/>
          </w:tcPr>
          <w:p w14:paraId="394B547A" w14:textId="7E8B9887" w:rsidR="00425E01" w:rsidRPr="00C855B0" w:rsidRDefault="00507AC1" w:rsidP="00425E01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5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85" w:type="dxa"/>
            <w:vAlign w:val="center"/>
          </w:tcPr>
          <w:p w14:paraId="19F4947B" w14:textId="247D8FF9" w:rsidR="00425E01" w:rsidRPr="00F33763" w:rsidRDefault="00425E01" w:rsidP="00425E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Catering – przygotowanie i dostarczenie pod wskazany adres cateringu (ciągła przerwa kawowa + lunch) dla uczestników/czek studiów podyplomowych </w:t>
            </w:r>
          </w:p>
        </w:tc>
        <w:tc>
          <w:tcPr>
            <w:tcW w:w="3812" w:type="dxa"/>
            <w:vAlign w:val="center"/>
          </w:tcPr>
          <w:p w14:paraId="180CD9E4" w14:textId="5CD4AC6E" w:rsidR="00255922" w:rsidRPr="00863A93" w:rsidRDefault="00255922" w:rsidP="00255922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Brutto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559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(cena brutto na 1 osobę - w zakresie przerwy kawowej i lunchu-  podczas 1 dnia</w:t>
            </w:r>
            <w:r w:rsidRPr="00395F3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):</w:t>
            </w:r>
          </w:p>
          <w:p w14:paraId="400FB4F4" w14:textId="77777777" w:rsidR="00255922" w:rsidRPr="00863A93" w:rsidRDefault="00255922" w:rsidP="00255922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F0E316" w14:textId="1412AA6A" w:rsidR="00425E01" w:rsidRPr="00863A93" w:rsidRDefault="00255922" w:rsidP="00255922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425E01" w:rsidRPr="003D43DE" w14:paraId="1DD5A86C" w14:textId="77777777" w:rsidTr="00D33AC1">
        <w:trPr>
          <w:trHeight w:val="424"/>
        </w:trPr>
        <w:tc>
          <w:tcPr>
            <w:tcW w:w="10490" w:type="dxa"/>
            <w:gridSpan w:val="3"/>
            <w:vAlign w:val="center"/>
          </w:tcPr>
          <w:p w14:paraId="5D6C4666" w14:textId="7F38834D" w:rsidR="00425E01" w:rsidRPr="00863A9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tym:</w:t>
            </w:r>
          </w:p>
        </w:tc>
      </w:tr>
      <w:tr w:rsidR="00425E01" w:rsidRPr="003D43DE" w14:paraId="532C3EEF" w14:textId="77777777" w:rsidTr="00C17155">
        <w:trPr>
          <w:trHeight w:val="424"/>
        </w:trPr>
        <w:tc>
          <w:tcPr>
            <w:tcW w:w="993" w:type="dxa"/>
            <w:vAlign w:val="center"/>
          </w:tcPr>
          <w:p w14:paraId="1163E686" w14:textId="44DC3F2F" w:rsidR="00425E01" w:rsidRPr="00F33763" w:rsidRDefault="003E436D" w:rsidP="003E436D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2a</w:t>
            </w:r>
          </w:p>
        </w:tc>
        <w:tc>
          <w:tcPr>
            <w:tcW w:w="5685" w:type="dxa"/>
            <w:vAlign w:val="center"/>
          </w:tcPr>
          <w:p w14:paraId="408F55B5" w14:textId="35FAE357" w:rsidR="00425E01" w:rsidRPr="00F33763" w:rsidRDefault="00425E01" w:rsidP="00425E0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przerwy kawowej:</w:t>
            </w:r>
          </w:p>
        </w:tc>
        <w:tc>
          <w:tcPr>
            <w:tcW w:w="3812" w:type="dxa"/>
            <w:vAlign w:val="center"/>
          </w:tcPr>
          <w:p w14:paraId="717DEAD8" w14:textId="143BBD32" w:rsidR="00425E01" w:rsidRPr="00F33763" w:rsidRDefault="007C4D8E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(j.w.)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06A75776" w14:textId="77777777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5D7CEFA" w14:textId="5CD2FF24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  <w:tr w:rsidR="00425E01" w:rsidRPr="003D43DE" w14:paraId="3636F3BB" w14:textId="77777777" w:rsidTr="00C17155">
        <w:trPr>
          <w:trHeight w:val="839"/>
        </w:trPr>
        <w:tc>
          <w:tcPr>
            <w:tcW w:w="993" w:type="dxa"/>
            <w:vAlign w:val="center"/>
          </w:tcPr>
          <w:p w14:paraId="31D10F1E" w14:textId="1999C0ED" w:rsidR="00425E01" w:rsidRPr="00F33763" w:rsidRDefault="003E436D" w:rsidP="003E436D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2b</w:t>
            </w:r>
          </w:p>
        </w:tc>
        <w:tc>
          <w:tcPr>
            <w:tcW w:w="5685" w:type="dxa"/>
            <w:vAlign w:val="center"/>
          </w:tcPr>
          <w:p w14:paraId="3C3DB99B" w14:textId="74607DAC" w:rsidR="00425E01" w:rsidRPr="00F33763" w:rsidRDefault="00425E01" w:rsidP="00425E0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lunchu</w:t>
            </w:r>
          </w:p>
        </w:tc>
        <w:tc>
          <w:tcPr>
            <w:tcW w:w="3812" w:type="dxa"/>
            <w:vAlign w:val="center"/>
          </w:tcPr>
          <w:p w14:paraId="2592E78A" w14:textId="738279A3" w:rsidR="00425E01" w:rsidRPr="00F33763" w:rsidRDefault="007C4D8E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(j.w.)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0FC95C59" w14:textId="77777777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70642A1" w14:textId="3AE87330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</w:tbl>
    <w:p w14:paraId="79BDD539" w14:textId="77777777" w:rsidR="001070C2" w:rsidRPr="00097CCE" w:rsidRDefault="001070C2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93D901" w14:textId="23B04EFF" w:rsidR="003D43DE" w:rsidRDefault="003D43DE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/>
          <w:sz w:val="22"/>
          <w:szCs w:val="22"/>
        </w:rPr>
        <w:t>Składając niniejszą ofertę Ja niżej podpisany/a oświadczam, iż</w:t>
      </w:r>
      <w:r w:rsidR="00022E43">
        <w:rPr>
          <w:rFonts w:asciiTheme="minorHAnsi" w:hAnsiTheme="minorHAnsi" w:cstheme="minorHAnsi"/>
          <w:bCs/>
          <w:sz w:val="22"/>
          <w:szCs w:val="22"/>
        </w:rPr>
        <w:t>:</w:t>
      </w:r>
    </w:p>
    <w:p w14:paraId="5B9693B3" w14:textId="3DE190FF" w:rsidR="00F33763" w:rsidRDefault="003D43DE" w:rsidP="003D6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</w:rPr>
        <w:t>Zapoznałem/</w:t>
      </w:r>
      <w:proofErr w:type="spellStart"/>
      <w:r w:rsidRPr="00F33763">
        <w:rPr>
          <w:rFonts w:cstheme="minorHAnsi"/>
        </w:rPr>
        <w:t>am</w:t>
      </w:r>
      <w:proofErr w:type="spellEnd"/>
      <w:r w:rsidRPr="00F33763">
        <w:rPr>
          <w:rFonts w:cstheme="minorHAnsi"/>
        </w:rPr>
        <w:t xml:space="preserve"> się z opisem przedmiotu zamówienia i istotnymi dla Zamawiającego warunkami oferty i nie wnoszę do niego zastrzeżeń,</w:t>
      </w:r>
      <w:r w:rsidR="0041246D" w:rsidRPr="00F33763">
        <w:rPr>
          <w:rFonts w:cstheme="minorHAnsi"/>
        </w:rPr>
        <w:t xml:space="preserve"> oferowane przedmioty </w:t>
      </w:r>
      <w:r w:rsidR="00531101" w:rsidRPr="00F33763">
        <w:rPr>
          <w:rFonts w:cstheme="minorHAnsi"/>
        </w:rPr>
        <w:t xml:space="preserve">oferty </w:t>
      </w:r>
      <w:r w:rsidR="0041246D" w:rsidRPr="00F33763">
        <w:rPr>
          <w:rFonts w:cstheme="minorHAnsi"/>
        </w:rPr>
        <w:t>w pełni odpowiadają specyfikacji zamówienia.</w:t>
      </w:r>
    </w:p>
    <w:p w14:paraId="12283A5F" w14:textId="77777777" w:rsidR="003D6BD0" w:rsidRPr="005C05EE" w:rsidRDefault="003D6BD0" w:rsidP="003D6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5C05EE">
        <w:rPr>
          <w:rFonts w:ascii="Calibri" w:eastAsia="Calibri" w:hAnsi="Calibri" w:cs="Calibri"/>
          <w:bCs/>
          <w:color w:val="000000"/>
          <w:u w:color="000000"/>
          <w:bdr w:val="nil"/>
        </w:rPr>
        <w:t xml:space="preserve">Spełniam wszystkie </w:t>
      </w:r>
      <w:r w:rsidRPr="005C05EE">
        <w:rPr>
          <w:rFonts w:eastAsia="Calibri" w:cstheme="minorHAnsi"/>
          <w:bCs/>
          <w:color w:val="000000"/>
          <w:u w:color="000000"/>
          <w:bdr w:val="nil"/>
        </w:rPr>
        <w:t>warunki określone przez Zamawiającego, w tym:</w:t>
      </w:r>
    </w:p>
    <w:p w14:paraId="2C5419AB" w14:textId="77777777" w:rsidR="003D6BD0" w:rsidRDefault="003D6BD0" w:rsidP="003D6BD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5C05EE">
        <w:rPr>
          <w:rFonts w:cstheme="minorHAnsi"/>
        </w:rPr>
        <w:lastRenderedPageBreak/>
        <w:t xml:space="preserve">nie podlegam wykluczeniu; </w:t>
      </w:r>
    </w:p>
    <w:p w14:paraId="32AE2F49" w14:textId="77777777" w:rsidR="003D6BD0" w:rsidRDefault="003D6BD0" w:rsidP="003D6BD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5C05EE">
        <w:rPr>
          <w:rFonts w:cstheme="minorHAnsi"/>
        </w:rPr>
        <w:t>znajduję się w sytuacji ekonomicznej i finansowej zapewniającej terminowe wykonanie przedmiotu zamówienia;</w:t>
      </w:r>
    </w:p>
    <w:p w14:paraId="0A2BFA14" w14:textId="77777777" w:rsidR="00EA315D" w:rsidRDefault="003D6BD0" w:rsidP="003D6BD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3D6BD0">
        <w:rPr>
          <w:rFonts w:cstheme="minorHAnsi"/>
        </w:rPr>
        <w:t>nie znajduję się w stanie likwidacji ani nie ogłoszono ich upadłości;</w:t>
      </w:r>
    </w:p>
    <w:p w14:paraId="619826A0" w14:textId="66F2C2E7" w:rsidR="00F33763" w:rsidRPr="003D6BD0" w:rsidRDefault="00042563" w:rsidP="00EA315D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3D6BD0">
        <w:rPr>
          <w:rFonts w:cstheme="minorHAnsi"/>
        </w:rPr>
        <w:t>Wskazane ceny obejmują wszystkie koszty zamówienia</w:t>
      </w:r>
      <w:r w:rsidR="001070C2" w:rsidRPr="003D6BD0">
        <w:rPr>
          <w:rFonts w:cstheme="minorHAnsi"/>
        </w:rPr>
        <w:t>.</w:t>
      </w:r>
      <w:r w:rsidR="00F33763" w:rsidRPr="003D6BD0">
        <w:rPr>
          <w:rFonts w:cstheme="minorHAnsi"/>
          <w:lang w:bidi="pl-PL"/>
        </w:rPr>
        <w:t xml:space="preserve"> Koszty te w trakcie realizacji zamówienia nie ulegną zmianie.</w:t>
      </w:r>
    </w:p>
    <w:p w14:paraId="7347ABE3" w14:textId="77777777" w:rsidR="00F33763" w:rsidRPr="00F33763" w:rsidRDefault="001070C2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="Calibri"/>
          <w:bCs/>
          <w:lang w:eastAsia="ar-SA"/>
        </w:rPr>
        <w:t>J</w:t>
      </w:r>
      <w:r w:rsidRPr="00F33763">
        <w:rPr>
          <w:rFonts w:ascii="Calibri" w:hAnsi="Calibri" w:cs="Calibri"/>
          <w:bCs/>
          <w:lang w:eastAsia="ar-SA"/>
        </w:rPr>
        <w:t>estem w stanie, na podstawie przedstawionych materiałów, z</w:t>
      </w:r>
      <w:r w:rsidRPr="00F33763">
        <w:rPr>
          <w:rFonts w:cs="Calibri"/>
          <w:bCs/>
          <w:lang w:eastAsia="ar-SA"/>
        </w:rPr>
        <w:t>realizować w sposób należyty przedmiot zamówienia.</w:t>
      </w:r>
    </w:p>
    <w:p w14:paraId="144746B6" w14:textId="4C97B6AB" w:rsidR="00F33763" w:rsidRPr="00F33763" w:rsidRDefault="00F33763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  <w:lang w:bidi="pl-PL"/>
        </w:rPr>
        <w:t xml:space="preserve">Termin związania ofertą wynosi 30 dni od dnia wyznaczonego na złożenie oferty.  Zamawiający </w:t>
      </w:r>
      <w:bookmarkStart w:id="1" w:name="_Hlk214969351"/>
      <w:r w:rsidRPr="00F33763">
        <w:rPr>
          <w:rFonts w:cstheme="minorHAnsi"/>
          <w:lang w:bidi="pl-PL"/>
        </w:rPr>
        <w:t>może zwrócić się z prośbą do Wykonawców o przedłużenie terminu związania ofertą o kolejne 30 dni.</w:t>
      </w:r>
    </w:p>
    <w:bookmarkEnd w:id="1"/>
    <w:p w14:paraId="0960F93E" w14:textId="2C8966C1" w:rsidR="003D43DE" w:rsidRPr="00F33763" w:rsidRDefault="003D43DE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</w:rPr>
        <w:t>Wszystkie informacje zamieszczone w ofercie są aktualne i zgodne z prawdą.</w:t>
      </w:r>
    </w:p>
    <w:p w14:paraId="14E8E9B4" w14:textId="395A0988" w:rsidR="00531101" w:rsidRPr="001070C2" w:rsidRDefault="00531101" w:rsidP="001070C2">
      <w:pPr>
        <w:rPr>
          <w:rFonts w:cstheme="minorHAnsi"/>
          <w:b/>
        </w:rPr>
      </w:pPr>
    </w:p>
    <w:p w14:paraId="6F88F1C2" w14:textId="5345D903" w:rsidR="003D43DE" w:rsidRPr="00B74FBA" w:rsidRDefault="003D43DE" w:rsidP="00594BF4">
      <w:pPr>
        <w:jc w:val="both"/>
        <w:rPr>
          <w:rFonts w:asciiTheme="minorHAnsi" w:hAnsiTheme="minorHAnsi" w:cstheme="minorHAnsi"/>
          <w:sz w:val="22"/>
          <w:szCs w:val="22"/>
        </w:rPr>
      </w:pPr>
      <w:r w:rsidRPr="00B74FBA"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dla potrzeb niezbędnych do wyboru oferty i ogłoszenia wyników zgodnie z przepisami  prawa powszechnie obowiązującego, w tym w szczególności </w:t>
      </w:r>
      <w:r w:rsidR="00594BF4">
        <w:rPr>
          <w:rFonts w:asciiTheme="minorHAnsi" w:hAnsiTheme="minorHAnsi" w:cstheme="minorHAnsi"/>
          <w:sz w:val="22"/>
          <w:szCs w:val="22"/>
        </w:rPr>
        <w:t>R</w:t>
      </w:r>
      <w:r w:rsidRPr="00B74FBA">
        <w:rPr>
          <w:rFonts w:asciiTheme="minorHAnsi" w:hAnsiTheme="minorHAnsi" w:cstheme="minorHAnsi"/>
          <w:sz w:val="22"/>
          <w:szCs w:val="22"/>
        </w:rPr>
        <w:t xml:space="preserve">ozporządzenia  Parlamentu Europejskiego i Rady (ue)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73AF9915" w14:textId="07CDF893" w:rsidR="003D43DE" w:rsidRDefault="003D43DE" w:rsidP="003D43D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FF0000"/>
        </w:rPr>
      </w:pPr>
    </w:p>
    <w:p w14:paraId="743CDC0E" w14:textId="77777777" w:rsidR="003D43DE" w:rsidRDefault="003D43DE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EEF01F" w14:textId="77777777" w:rsidR="002B2EF9" w:rsidRDefault="002B2EF9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6BA574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AE4249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29277B" w14:textId="77777777" w:rsidR="00003CD6" w:rsidRPr="003D43DE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D301EA" w14:textId="77777777" w:rsidR="003D43DE" w:rsidRPr="003D43DE" w:rsidRDefault="003D43DE" w:rsidP="003D43DE">
      <w:pPr>
        <w:widowControl w:val="0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FD5F87" w14:textId="6D3AF8F4" w:rsidR="003D43DE" w:rsidRPr="003D43DE" w:rsidRDefault="003D43DE" w:rsidP="003D43DE">
      <w:pPr>
        <w:widowControl w:val="0"/>
        <w:autoSpaceDE w:val="0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>…………...</w:t>
      </w:r>
      <w:r w:rsidR="00F33763">
        <w:rPr>
          <w:rFonts w:asciiTheme="minorHAnsi" w:hAnsiTheme="minorHAnsi" w:cstheme="minorHAnsi"/>
          <w:bCs/>
          <w:sz w:val="22"/>
          <w:szCs w:val="22"/>
        </w:rPr>
        <w:t>............</w:t>
      </w:r>
      <w:r w:rsidRPr="003D43DE">
        <w:rPr>
          <w:rFonts w:asciiTheme="minorHAnsi" w:hAnsiTheme="minorHAnsi" w:cstheme="minorHAnsi"/>
          <w:bCs/>
          <w:sz w:val="22"/>
          <w:szCs w:val="22"/>
        </w:rPr>
        <w:t xml:space="preserve">., dn. …………..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                         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……….........................................</w:t>
      </w:r>
    </w:p>
    <w:p w14:paraId="4D4678A3" w14:textId="0A6DAB65" w:rsidR="003D43DE" w:rsidRPr="003D43DE" w:rsidRDefault="003D43DE" w:rsidP="003D43DE">
      <w:pPr>
        <w:widowControl w:val="0"/>
        <w:autoSpaceDE w:val="0"/>
        <w:ind w:left="5664" w:firstLine="708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>Podpis Oferenta</w:t>
      </w:r>
      <w:r w:rsidR="00F33763">
        <w:rPr>
          <w:rFonts w:asciiTheme="minorHAnsi" w:hAnsiTheme="minorHAnsi" w:cstheme="minorHAnsi"/>
          <w:bCs/>
          <w:sz w:val="22"/>
          <w:szCs w:val="22"/>
        </w:rPr>
        <w:t xml:space="preserve"> lub osoby upoważnionej</w:t>
      </w:r>
    </w:p>
    <w:sectPr w:rsidR="003D43DE" w:rsidRPr="003D43DE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6A263" w14:textId="77777777" w:rsidR="00BD78C6" w:rsidRDefault="00BD78C6" w:rsidP="009B5683">
      <w:r>
        <w:separator/>
      </w:r>
    </w:p>
  </w:endnote>
  <w:endnote w:type="continuationSeparator" w:id="0">
    <w:p w14:paraId="733343D8" w14:textId="77777777" w:rsidR="00BD78C6" w:rsidRDefault="00BD78C6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95389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CE46C" w14:textId="77777777" w:rsidR="00BD78C6" w:rsidRDefault="00BD78C6" w:rsidP="009B5683">
      <w:r>
        <w:separator/>
      </w:r>
    </w:p>
  </w:footnote>
  <w:footnote w:type="continuationSeparator" w:id="0">
    <w:p w14:paraId="0B49C6DD" w14:textId="77777777" w:rsidR="00BD78C6" w:rsidRDefault="00BD78C6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531101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317C6CDE">
                <wp:extent cx="1180800" cy="450000"/>
                <wp:effectExtent l="0" t="0" r="635" b="7620"/>
                <wp:docPr id="110" name="Obraz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RP_Poziom_Linia_Zamykająca_RGB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191E147F">
                <wp:extent cx="1407600" cy="450000"/>
                <wp:effectExtent l="0" t="0" r="2540" b="7620"/>
                <wp:docPr id="111" name="Obraz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Znak_UE_polski_poziom_kolor_RGB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32050D2D" wp14:editId="06D7444E">
                <wp:extent cx="954000" cy="954000"/>
                <wp:effectExtent l="0" t="0" r="0" b="0"/>
                <wp:docPr id="112" name="Obraz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150x150_logo_WSBMerito_Poznan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4000" cy="95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14E07D78"/>
    <w:multiLevelType w:val="hybridMultilevel"/>
    <w:tmpl w:val="855A5068"/>
    <w:lvl w:ilvl="0" w:tplc="10E2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B63F0"/>
    <w:multiLevelType w:val="multilevel"/>
    <w:tmpl w:val="CA4663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C46724"/>
    <w:multiLevelType w:val="hybridMultilevel"/>
    <w:tmpl w:val="455EA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FC78E1"/>
    <w:multiLevelType w:val="hybridMultilevel"/>
    <w:tmpl w:val="46603C86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544111">
    <w:abstractNumId w:val="39"/>
  </w:num>
  <w:num w:numId="2" w16cid:durableId="988095287">
    <w:abstractNumId w:val="38"/>
  </w:num>
  <w:num w:numId="3" w16cid:durableId="1859808226">
    <w:abstractNumId w:val="37"/>
  </w:num>
  <w:num w:numId="4" w16cid:durableId="183985529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5C84"/>
    <w:rsid w:val="00016CA4"/>
    <w:rsid w:val="00022E43"/>
    <w:rsid w:val="00023DC4"/>
    <w:rsid w:val="000250AE"/>
    <w:rsid w:val="00027E2B"/>
    <w:rsid w:val="000316D2"/>
    <w:rsid w:val="00033F95"/>
    <w:rsid w:val="00042563"/>
    <w:rsid w:val="00042C66"/>
    <w:rsid w:val="0004568B"/>
    <w:rsid w:val="00051294"/>
    <w:rsid w:val="000514D6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B5A"/>
    <w:rsid w:val="00097CCE"/>
    <w:rsid w:val="000A4ED6"/>
    <w:rsid w:val="000B35CA"/>
    <w:rsid w:val="000B7982"/>
    <w:rsid w:val="000C632F"/>
    <w:rsid w:val="000D45E6"/>
    <w:rsid w:val="000D4A24"/>
    <w:rsid w:val="000E223D"/>
    <w:rsid w:val="000E4377"/>
    <w:rsid w:val="000E4911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336AE"/>
    <w:rsid w:val="001404CE"/>
    <w:rsid w:val="00151383"/>
    <w:rsid w:val="0015285C"/>
    <w:rsid w:val="00162E8F"/>
    <w:rsid w:val="00165D3A"/>
    <w:rsid w:val="00186F16"/>
    <w:rsid w:val="00194621"/>
    <w:rsid w:val="001A483B"/>
    <w:rsid w:val="001B7A71"/>
    <w:rsid w:val="001D7E87"/>
    <w:rsid w:val="001E33F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37E2"/>
    <w:rsid w:val="00244FCE"/>
    <w:rsid w:val="002512CD"/>
    <w:rsid w:val="00251900"/>
    <w:rsid w:val="0025406F"/>
    <w:rsid w:val="00255922"/>
    <w:rsid w:val="00262976"/>
    <w:rsid w:val="00264B94"/>
    <w:rsid w:val="00275109"/>
    <w:rsid w:val="00275B6F"/>
    <w:rsid w:val="002809B4"/>
    <w:rsid w:val="00296770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423B4"/>
    <w:rsid w:val="00363C56"/>
    <w:rsid w:val="00365949"/>
    <w:rsid w:val="003825FA"/>
    <w:rsid w:val="00395F31"/>
    <w:rsid w:val="003977ED"/>
    <w:rsid w:val="003A5734"/>
    <w:rsid w:val="003B0979"/>
    <w:rsid w:val="003C4876"/>
    <w:rsid w:val="003D2F33"/>
    <w:rsid w:val="003D43DE"/>
    <w:rsid w:val="003D58E3"/>
    <w:rsid w:val="003D6BD0"/>
    <w:rsid w:val="003E436D"/>
    <w:rsid w:val="003E4761"/>
    <w:rsid w:val="003E5217"/>
    <w:rsid w:val="003F32D8"/>
    <w:rsid w:val="00400F42"/>
    <w:rsid w:val="00412250"/>
    <w:rsid w:val="0041246D"/>
    <w:rsid w:val="0041259B"/>
    <w:rsid w:val="00417691"/>
    <w:rsid w:val="0042573E"/>
    <w:rsid w:val="00425E01"/>
    <w:rsid w:val="00435FAA"/>
    <w:rsid w:val="00437FF0"/>
    <w:rsid w:val="00446D8D"/>
    <w:rsid w:val="00451D72"/>
    <w:rsid w:val="00452743"/>
    <w:rsid w:val="00453BB8"/>
    <w:rsid w:val="0046585A"/>
    <w:rsid w:val="00472680"/>
    <w:rsid w:val="00495C2E"/>
    <w:rsid w:val="00497BB1"/>
    <w:rsid w:val="004A253F"/>
    <w:rsid w:val="004A4F7E"/>
    <w:rsid w:val="004C62D2"/>
    <w:rsid w:val="004D054C"/>
    <w:rsid w:val="004D4DED"/>
    <w:rsid w:val="004F43A5"/>
    <w:rsid w:val="0050638E"/>
    <w:rsid w:val="00507AC1"/>
    <w:rsid w:val="00531101"/>
    <w:rsid w:val="00534937"/>
    <w:rsid w:val="00537FE1"/>
    <w:rsid w:val="00544AA7"/>
    <w:rsid w:val="005457DB"/>
    <w:rsid w:val="0055492A"/>
    <w:rsid w:val="00557D5C"/>
    <w:rsid w:val="005670F3"/>
    <w:rsid w:val="005808B2"/>
    <w:rsid w:val="00593DE7"/>
    <w:rsid w:val="005942F8"/>
    <w:rsid w:val="00594BA0"/>
    <w:rsid w:val="00594BF4"/>
    <w:rsid w:val="005A371C"/>
    <w:rsid w:val="005A531C"/>
    <w:rsid w:val="005C2503"/>
    <w:rsid w:val="005C6BA3"/>
    <w:rsid w:val="005C79A1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155C6"/>
    <w:rsid w:val="006203EE"/>
    <w:rsid w:val="00630E80"/>
    <w:rsid w:val="0063609C"/>
    <w:rsid w:val="00646489"/>
    <w:rsid w:val="0065138B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754D"/>
    <w:rsid w:val="006A22E5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24264"/>
    <w:rsid w:val="007373DE"/>
    <w:rsid w:val="00740C9A"/>
    <w:rsid w:val="0074635F"/>
    <w:rsid w:val="00746626"/>
    <w:rsid w:val="0074679A"/>
    <w:rsid w:val="00747552"/>
    <w:rsid w:val="0075304C"/>
    <w:rsid w:val="00756D05"/>
    <w:rsid w:val="00757DBC"/>
    <w:rsid w:val="00762BC9"/>
    <w:rsid w:val="00774EB5"/>
    <w:rsid w:val="00775B11"/>
    <w:rsid w:val="00781E06"/>
    <w:rsid w:val="00785245"/>
    <w:rsid w:val="007A511C"/>
    <w:rsid w:val="007A62F3"/>
    <w:rsid w:val="007C4D8E"/>
    <w:rsid w:val="007D72E8"/>
    <w:rsid w:val="007E0A56"/>
    <w:rsid w:val="007E3D13"/>
    <w:rsid w:val="007F24AA"/>
    <w:rsid w:val="007F2C60"/>
    <w:rsid w:val="00802989"/>
    <w:rsid w:val="00805286"/>
    <w:rsid w:val="008311A4"/>
    <w:rsid w:val="008370F4"/>
    <w:rsid w:val="0084050B"/>
    <w:rsid w:val="00852210"/>
    <w:rsid w:val="008541CC"/>
    <w:rsid w:val="00860933"/>
    <w:rsid w:val="00863A93"/>
    <w:rsid w:val="00864773"/>
    <w:rsid w:val="008775A4"/>
    <w:rsid w:val="00881ABD"/>
    <w:rsid w:val="00884C0B"/>
    <w:rsid w:val="00893CB9"/>
    <w:rsid w:val="00894602"/>
    <w:rsid w:val="008958D8"/>
    <w:rsid w:val="00895E94"/>
    <w:rsid w:val="008A67B7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5883"/>
    <w:rsid w:val="009666A4"/>
    <w:rsid w:val="00967D8C"/>
    <w:rsid w:val="00972028"/>
    <w:rsid w:val="0097439B"/>
    <w:rsid w:val="009808C4"/>
    <w:rsid w:val="00991651"/>
    <w:rsid w:val="009A28A2"/>
    <w:rsid w:val="009A61DA"/>
    <w:rsid w:val="009B5683"/>
    <w:rsid w:val="009C1A92"/>
    <w:rsid w:val="009D6C58"/>
    <w:rsid w:val="009E2147"/>
    <w:rsid w:val="009F65AA"/>
    <w:rsid w:val="00A203A5"/>
    <w:rsid w:val="00A23E96"/>
    <w:rsid w:val="00A36581"/>
    <w:rsid w:val="00A56BB5"/>
    <w:rsid w:val="00A72400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E2217"/>
    <w:rsid w:val="00AF6D5F"/>
    <w:rsid w:val="00B031A4"/>
    <w:rsid w:val="00B07B30"/>
    <w:rsid w:val="00B1738B"/>
    <w:rsid w:val="00B17466"/>
    <w:rsid w:val="00B23362"/>
    <w:rsid w:val="00B37ED6"/>
    <w:rsid w:val="00B441FC"/>
    <w:rsid w:val="00B46EB7"/>
    <w:rsid w:val="00B55EE1"/>
    <w:rsid w:val="00B56D27"/>
    <w:rsid w:val="00B6301E"/>
    <w:rsid w:val="00B660B8"/>
    <w:rsid w:val="00B71FA2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D78C6"/>
    <w:rsid w:val="00BE3ABC"/>
    <w:rsid w:val="00C021C6"/>
    <w:rsid w:val="00C04B76"/>
    <w:rsid w:val="00C07938"/>
    <w:rsid w:val="00C10DEA"/>
    <w:rsid w:val="00C13415"/>
    <w:rsid w:val="00C17155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60751"/>
    <w:rsid w:val="00C6219D"/>
    <w:rsid w:val="00C70E04"/>
    <w:rsid w:val="00C72D73"/>
    <w:rsid w:val="00C84958"/>
    <w:rsid w:val="00C855B0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D03C68"/>
    <w:rsid w:val="00D06B18"/>
    <w:rsid w:val="00D15363"/>
    <w:rsid w:val="00D323BD"/>
    <w:rsid w:val="00D32F8B"/>
    <w:rsid w:val="00D33CFE"/>
    <w:rsid w:val="00D44E3D"/>
    <w:rsid w:val="00D70436"/>
    <w:rsid w:val="00D71621"/>
    <w:rsid w:val="00D92A75"/>
    <w:rsid w:val="00D931CD"/>
    <w:rsid w:val="00DA3BA2"/>
    <w:rsid w:val="00DB3487"/>
    <w:rsid w:val="00DB3948"/>
    <w:rsid w:val="00DB6234"/>
    <w:rsid w:val="00DC0DBE"/>
    <w:rsid w:val="00DC4EC3"/>
    <w:rsid w:val="00DC78D6"/>
    <w:rsid w:val="00DD6FF6"/>
    <w:rsid w:val="00DE1822"/>
    <w:rsid w:val="00DE3A08"/>
    <w:rsid w:val="00E018FE"/>
    <w:rsid w:val="00E035BD"/>
    <w:rsid w:val="00E04E00"/>
    <w:rsid w:val="00E25401"/>
    <w:rsid w:val="00E4357B"/>
    <w:rsid w:val="00E53F8F"/>
    <w:rsid w:val="00E62325"/>
    <w:rsid w:val="00E6421A"/>
    <w:rsid w:val="00E645F4"/>
    <w:rsid w:val="00E76FFB"/>
    <w:rsid w:val="00E8145E"/>
    <w:rsid w:val="00E82262"/>
    <w:rsid w:val="00E84CFE"/>
    <w:rsid w:val="00E9282D"/>
    <w:rsid w:val="00EA315D"/>
    <w:rsid w:val="00EA5BA7"/>
    <w:rsid w:val="00EB616C"/>
    <w:rsid w:val="00EC009B"/>
    <w:rsid w:val="00EC3B6B"/>
    <w:rsid w:val="00EC5A88"/>
    <w:rsid w:val="00EE3F54"/>
    <w:rsid w:val="00EF6C64"/>
    <w:rsid w:val="00F004CB"/>
    <w:rsid w:val="00F0105B"/>
    <w:rsid w:val="00F01996"/>
    <w:rsid w:val="00F1189D"/>
    <w:rsid w:val="00F11B63"/>
    <w:rsid w:val="00F166B4"/>
    <w:rsid w:val="00F249E4"/>
    <w:rsid w:val="00F26EDC"/>
    <w:rsid w:val="00F306F8"/>
    <w:rsid w:val="00F33763"/>
    <w:rsid w:val="00F34235"/>
    <w:rsid w:val="00F37197"/>
    <w:rsid w:val="00F4089A"/>
    <w:rsid w:val="00F6104B"/>
    <w:rsid w:val="00F62680"/>
    <w:rsid w:val="00F6671C"/>
    <w:rsid w:val="00F8426D"/>
    <w:rsid w:val="00F936BA"/>
    <w:rsid w:val="00FA0F15"/>
    <w:rsid w:val="00FB12AF"/>
    <w:rsid w:val="00FB15C5"/>
    <w:rsid w:val="00FB3D34"/>
    <w:rsid w:val="00FB5E22"/>
    <w:rsid w:val="00FC3D86"/>
    <w:rsid w:val="00FD1F8D"/>
    <w:rsid w:val="00FE3495"/>
    <w:rsid w:val="00FE6A20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F337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32E7B8610CD47ABD6576C4055D170" ma:contentTypeVersion="12" ma:contentTypeDescription="Utwórz nowy dokument." ma:contentTypeScope="" ma:versionID="693dd31d768d3d46739f61990ed8c968">
  <xsd:schema xmlns:xsd="http://www.w3.org/2001/XMLSchema" xmlns:xs="http://www.w3.org/2001/XMLSchema" xmlns:p="http://schemas.microsoft.com/office/2006/metadata/properties" xmlns:ns2="2c493388-0afe-4994-baa9-fa3dd5fa6168" targetNamespace="http://schemas.microsoft.com/office/2006/metadata/properties" ma:root="true" ma:fieldsID="a6b917d7bdc1065ac5ff62edfa605070" ns2:_="">
    <xsd:import namespace="2c493388-0afe-4994-baa9-fa3dd5fa6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93388-0afe-4994-baa9-fa3dd5fa6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493388-0afe-4994-baa9-fa3dd5fa61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25DAE6-E065-4A71-987A-8425EE949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93388-0afe-4994-baa9-fa3dd5fa6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2782</Characters>
  <Application>Microsoft Office Word</Application>
  <DocSecurity>0</DocSecurity>
  <Lines>84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Nowakowska</cp:lastModifiedBy>
  <cp:revision>2</cp:revision>
  <cp:lastPrinted>2019-03-01T12:24:00Z</cp:lastPrinted>
  <dcterms:created xsi:type="dcterms:W3CDTF">2026-02-18T12:33:00Z</dcterms:created>
  <dcterms:modified xsi:type="dcterms:W3CDTF">2026-02-18T12:33:00Z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0x01010003632E7B8610CD47ABD6576C4055D170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